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BD227" w14:textId="42161547" w:rsidR="00AC1A3E" w:rsidRDefault="00AC1A3E" w:rsidP="00AC1A3E">
      <w:pPr>
        <w:spacing w:line="2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1F5DA06" wp14:editId="032B648C">
                <wp:simplePos x="0" y="0"/>
                <wp:positionH relativeFrom="page">
                  <wp:posOffset>901700</wp:posOffset>
                </wp:positionH>
                <wp:positionV relativeFrom="page">
                  <wp:posOffset>808355</wp:posOffset>
                </wp:positionV>
                <wp:extent cx="2445385" cy="406400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547B08" w14:textId="54E1255F" w:rsidR="00AC1A3E" w:rsidRDefault="00AC1A3E" w:rsidP="00AC1A3E">
                            <w:pPr>
                              <w:spacing w:line="640" w:lineRule="exact"/>
                              <w:ind w:left="20" w:right="-90"/>
                              <w:rPr>
                                <w:rFonts w:ascii="Tahoma" w:eastAsia="Tahoma" w:hAnsi="Tahoma" w:cs="Tahoma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position w:val="-1"/>
                                <w:sz w:val="60"/>
                                <w:szCs w:val="60"/>
                              </w:rPr>
                              <w:t>Syahna</w:t>
                            </w:r>
                            <w:r>
                              <w:rPr>
                                <w:rFonts w:ascii="Tahoma" w:eastAsia="Tahoma" w:hAnsi="Tahoma" w:cs="Tahoma"/>
                                <w:position w:val="-1"/>
                                <w:sz w:val="60"/>
                                <w:szCs w:val="60"/>
                              </w:rPr>
                              <w:t xml:space="preserve"> White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F5DA0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1pt;margin-top:63.65pt;width:192.55pt;height:32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" filled="f" stroked="f">
                <v:textbox inset="0,0,0,0">
                  <w:txbxContent>
                    <w:p w14:paraId="61547B08" w14:textId="54E1255F" w:rsidR="00AC1A3E" w:rsidRDefault="00AC1A3E" w:rsidP="00AC1A3E">
                      <w:pPr>
                        <w:spacing w:line="640" w:lineRule="exact"/>
                        <w:ind w:left="20" w:right="-90"/>
                        <w:rPr>
                          <w:rFonts w:ascii="Tahoma" w:eastAsia="Tahoma" w:hAnsi="Tahoma" w:cs="Tahoma"/>
                          <w:sz w:val="60"/>
                          <w:szCs w:val="60"/>
                        </w:rPr>
                      </w:pPr>
                      <w:r>
                        <w:rPr>
                          <w:rFonts w:ascii="Tahoma" w:eastAsia="Tahoma" w:hAnsi="Tahoma" w:cs="Tahoma"/>
                          <w:position w:val="-1"/>
                          <w:sz w:val="60"/>
                          <w:szCs w:val="60"/>
                        </w:rPr>
                        <w:t>Syahna</w:t>
                      </w:r>
                      <w:r>
                        <w:rPr>
                          <w:rFonts w:ascii="Tahoma" w:eastAsia="Tahoma" w:hAnsi="Tahoma" w:cs="Tahoma"/>
                          <w:position w:val="-1"/>
                          <w:sz w:val="60"/>
                          <w:szCs w:val="60"/>
                        </w:rPr>
                        <w:t xml:space="preserve"> White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BBE7B89" w14:textId="77777777" w:rsidR="00942890" w:rsidRPr="00AC1A3E" w:rsidRDefault="00942890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2595EC32" w14:textId="77777777" w:rsidR="00942890" w:rsidRPr="00AC1A3E" w:rsidRDefault="00524615">
      <w:pPr>
        <w:spacing w:before="19"/>
        <w:ind w:left="120"/>
        <w:rPr>
          <w:rFonts w:asciiTheme="majorHAnsi" w:eastAsia="Tahoma" w:hAnsiTheme="majorHAnsi" w:cs="Tahoma"/>
          <w:sz w:val="24"/>
          <w:szCs w:val="24"/>
        </w:rPr>
      </w:pPr>
      <w:r w:rsidRPr="00AC1A3E">
        <w:rPr>
          <w:rFonts w:asciiTheme="majorHAnsi" w:hAnsiTheme="majorHAnsi"/>
        </w:rPr>
        <w:pict w14:anchorId="4F736793">
          <v:group id="_x0000_s1050" style="position:absolute;left:0;text-align:left;margin-left:71.35pt;margin-top:13.75pt;width:462.95pt;height:1.3pt;z-index:-251664384;mso-position-horizontal-relative:page" coordorigin="1427,275" coordsize="9259,26">
            <v:shape id="_x0000_s1052" style="position:absolute;left:1440;top:288;width:9233;height:0" coordorigin="1440,288" coordsize="9233,0" path="m1440,288r9233,e" filled="f" strokeweight="1.3pt">
              <v:path arrowok="t"/>
            </v:shape>
            <v:shape id="_x0000_s1051" style="position:absolute;left:4715;top:288;width:5960;height:0" coordorigin="4715,288" coordsize="5960,0" path="m4715,288r5959,e" filled="f" strokeweight=".41486mm">
              <v:path arrowok="t"/>
            </v:shape>
            <w10:wrap anchorx="page"/>
          </v:group>
        </w:pic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Highligh</w:t>
      </w:r>
      <w:r w:rsidRPr="00AC1A3E">
        <w:rPr>
          <w:rFonts w:asciiTheme="majorHAnsi" w:eastAsia="Tahoma" w:hAnsiTheme="majorHAnsi" w:cs="Tahoma"/>
          <w:b/>
          <w:spacing w:val="1"/>
          <w:sz w:val="24"/>
          <w:szCs w:val="24"/>
        </w:rPr>
        <w:t>t</w: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s of Qualifications</w:t>
      </w:r>
    </w:p>
    <w:p w14:paraId="03930133" w14:textId="77777777" w:rsidR="00942890" w:rsidRPr="00AC1A3E" w:rsidRDefault="00942890">
      <w:pPr>
        <w:spacing w:before="8" w:line="120" w:lineRule="exact"/>
        <w:rPr>
          <w:rFonts w:asciiTheme="majorHAnsi" w:hAnsiTheme="majorHAnsi"/>
          <w:sz w:val="12"/>
          <w:szCs w:val="12"/>
        </w:rPr>
      </w:pPr>
    </w:p>
    <w:p w14:paraId="39A1BC7F" w14:textId="77777777" w:rsidR="00942890" w:rsidRPr="00AC1A3E" w:rsidRDefault="00524615">
      <w:pPr>
        <w:spacing w:line="260" w:lineRule="exact"/>
        <w:ind w:left="404" w:right="146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hAnsiTheme="majorHAnsi"/>
        </w:rPr>
        <w:pict w14:anchorId="19593F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left:0;text-align:left;margin-left:1in;margin-top:5pt;width:3.6pt;height:2.9pt;z-index:-251663360;mso-position-horizontal-relative:page">
            <v:imagedata r:id="rId7" o:title=""/>
            <w10:wrap anchorx="page"/>
          </v:shape>
        </w:pict>
      </w:r>
      <w:r w:rsidRPr="00AC1A3E">
        <w:rPr>
          <w:rFonts w:asciiTheme="majorHAnsi" w:eastAsia="Tahoma" w:hAnsiTheme="majorHAnsi" w:cs="Tahoma"/>
          <w:sz w:val="22"/>
          <w:szCs w:val="22"/>
        </w:rPr>
        <w:t>Successfully</w:t>
      </w:r>
      <w:r w:rsidRPr="00AC1A3E">
        <w:rPr>
          <w:rFonts w:asciiTheme="majorHAnsi" w:eastAsia="Tahoma" w:hAnsiTheme="majorHAnsi" w:cs="Tahoma"/>
          <w:spacing w:val="-1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co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sz w:val="22"/>
          <w:szCs w:val="22"/>
        </w:rPr>
        <w:t>pleted</w:t>
      </w:r>
      <w:r w:rsidRPr="00AC1A3E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sz w:val="22"/>
          <w:szCs w:val="22"/>
        </w:rPr>
        <w:t>linical placements</w:t>
      </w:r>
      <w:r w:rsidRPr="00AC1A3E">
        <w:rPr>
          <w:rFonts w:asciiTheme="majorHAnsi" w:eastAsia="Tahoma" w:hAnsiTheme="majorHAnsi" w:cs="Tahoma"/>
          <w:spacing w:val="-1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in acute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care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set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z w:val="22"/>
          <w:szCs w:val="22"/>
        </w:rPr>
        <w:t>ings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at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hospitals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in the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sz w:val="22"/>
          <w:szCs w:val="22"/>
        </w:rPr>
        <w:t>amilton area,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with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focus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on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surgical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nursing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units</w:t>
      </w:r>
    </w:p>
    <w:p w14:paraId="0CC92C1B" w14:textId="77777777" w:rsidR="00942890" w:rsidRPr="00AC1A3E" w:rsidRDefault="00524615">
      <w:pPr>
        <w:spacing w:line="240" w:lineRule="exact"/>
        <w:ind w:left="404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hAnsiTheme="majorHAnsi"/>
        </w:rPr>
        <w:pict w14:anchorId="0FF18DAB">
          <v:shape id="_x0000_s1048" type="#_x0000_t75" style="position:absolute;left:0;text-align:left;margin-left:1in;margin-top:5.1pt;width:3.6pt;height:2.9pt;z-index:-251662336;mso-position-horizontal-relative:page">
            <v:imagedata r:id="rId7" o:title=""/>
            <w10:wrap anchorx="page"/>
          </v:shape>
        </w:pic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Demonstra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AC1A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excel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ent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pat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ent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com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mu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nicat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on</w:t>
      </w:r>
      <w:r w:rsidRPr="00AC1A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skil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that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been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recog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ized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by</w:t>
      </w:r>
    </w:p>
    <w:p w14:paraId="1CADC4BA" w14:textId="77777777" w:rsidR="00942890" w:rsidRPr="00AC1A3E" w:rsidRDefault="00524615">
      <w:pPr>
        <w:spacing w:before="1"/>
        <w:ind w:left="404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sz w:val="22"/>
          <w:szCs w:val="22"/>
        </w:rPr>
        <w:t>ot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sz w:val="22"/>
          <w:szCs w:val="22"/>
        </w:rPr>
        <w:t>er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sz w:val="22"/>
          <w:szCs w:val="22"/>
        </w:rPr>
        <w:t>ealth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z w:val="22"/>
          <w:szCs w:val="22"/>
        </w:rPr>
        <w:t>sionals</w:t>
      </w:r>
      <w:r w:rsidRPr="00AC1A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and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pro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z w:val="22"/>
          <w:szCs w:val="22"/>
        </w:rPr>
        <w:t>essors</w:t>
      </w:r>
    </w:p>
    <w:p w14:paraId="5160E0E5" w14:textId="77777777" w:rsidR="00942890" w:rsidRPr="00AC1A3E" w:rsidRDefault="00524615">
      <w:pPr>
        <w:spacing w:line="260" w:lineRule="exact"/>
        <w:ind w:left="404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hAnsiTheme="majorHAnsi"/>
        </w:rPr>
        <w:pict w14:anchorId="40D485B4">
          <v:shape id="_x0000_s1047" type="#_x0000_t75" style="position:absolute;left:0;text-align:left;margin-left:1in;margin-top:5.55pt;width:3.6pt;height:2.9pt;z-index:-251661312;mso-position-horizontal-relative:page">
            <v:imagedata r:id="rId7" o:title=""/>
            <w10:wrap anchorx="page"/>
          </v:shape>
        </w:pic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Ded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cated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 motivated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learner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th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excellent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critical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think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ng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 problem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solving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skills</w:t>
      </w:r>
    </w:p>
    <w:p w14:paraId="0CA09C6B" w14:textId="77777777" w:rsidR="00942890" w:rsidRPr="00AC1A3E" w:rsidRDefault="00524615">
      <w:pPr>
        <w:spacing w:line="260" w:lineRule="exact"/>
        <w:ind w:left="404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hAnsiTheme="majorHAnsi"/>
        </w:rPr>
        <w:pict w14:anchorId="341A2727">
          <v:shape id="_x0000_s1046" type="#_x0000_t75" style="position:absolute;left:0;text-align:left;margin-left:1in;margin-top:5.25pt;width:3.6pt;height:2.9pt;z-index:-251660288;mso-position-horizontal-relative:page">
            <v:imagedata r:id="rId8" o:title=""/>
            <w10:wrap anchorx="page"/>
          </v:shape>
        </w:pic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Except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onal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skills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in time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management,</w:t>
      </w:r>
      <w:r w:rsidRPr="00AC1A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organization,</w:t>
      </w:r>
      <w:r w:rsidRPr="00AC1A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 r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ource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management</w:t>
      </w:r>
    </w:p>
    <w:p w14:paraId="089D6594" w14:textId="77777777" w:rsidR="00942890" w:rsidRPr="00AC1A3E" w:rsidRDefault="00524615">
      <w:pPr>
        <w:spacing w:line="260" w:lineRule="exact"/>
        <w:ind w:left="404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hAnsiTheme="majorHAnsi"/>
        </w:rPr>
        <w:pict w14:anchorId="6A5CD80F">
          <v:shape id="_x0000_s1045" type="#_x0000_t75" style="position:absolute;left:0;text-align:left;margin-left:1in;margin-top:5.65pt;width:3.6pt;height:2.9pt;z-index:-251659264;mso-position-horizontal-relative:page">
            <v:imagedata r:id="rId7" o:title=""/>
            <w10:wrap anchorx="page"/>
          </v:shape>
        </w:pic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Wor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k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cti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ely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terdi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ciplinary</w:t>
      </w:r>
      <w:r w:rsidRPr="00AC1A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team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to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provide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co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plete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patient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care</w:t>
      </w:r>
    </w:p>
    <w:p w14:paraId="194E94CB" w14:textId="77777777" w:rsidR="00942890" w:rsidRPr="00AC1A3E" w:rsidRDefault="00942890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76AEE1CC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4"/>
          <w:szCs w:val="24"/>
        </w:rPr>
      </w:pPr>
      <w:r w:rsidRPr="00AC1A3E">
        <w:rPr>
          <w:rFonts w:asciiTheme="majorHAnsi" w:hAnsiTheme="majorHAnsi"/>
        </w:rPr>
        <w:pict w14:anchorId="06D9AFF0">
          <v:group id="_x0000_s1042" style="position:absolute;left:0;text-align:left;margin-left:71.35pt;margin-top:12.8pt;width:466.15pt;height:1.3pt;z-index:-251658240;mso-position-horizontal-relative:page" coordorigin="1427,256" coordsize="9323,26">
            <v:shape id="_x0000_s1044" style="position:absolute;left:1440;top:269;width:9296;height:0" coordorigin="1440,269" coordsize="9296,0" path="m1440,269r9296,e" filled="f" strokeweight="1.3pt">
              <v:path arrowok="t"/>
            </v:shape>
            <v:shape id="_x0000_s1043" style="position:absolute;left:2637;top:269;width:8101;height:0" coordorigin="2637,269" coordsize="8101,0" path="m2637,269r8101,e" filled="f" strokeweight=".41486mm">
              <v:path arrowok="t"/>
            </v:shape>
            <w10:wrap anchorx="page"/>
          </v:group>
        </w:pic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Education</w:t>
      </w:r>
    </w:p>
    <w:p w14:paraId="2E1935D6" w14:textId="77777777" w:rsidR="00942890" w:rsidRPr="00AC1A3E" w:rsidRDefault="00942890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18332DC8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Bachelor</w:t>
      </w:r>
      <w:r w:rsidRPr="00AC1A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of</w:t>
      </w:r>
      <w:r w:rsidRPr="00AC1A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Science</w:t>
      </w:r>
      <w:r w:rsidRPr="00AC1A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in</w:t>
      </w:r>
      <w:r w:rsidRPr="00AC1A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Nursing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(B.Sc.N.)                                                        </w:t>
      </w:r>
      <w:r w:rsidRPr="00AC1A3E">
        <w:rPr>
          <w:rFonts w:asciiTheme="majorHAnsi" w:eastAsia="Tahoma" w:hAnsiTheme="majorHAnsi" w:cs="Tahoma"/>
          <w:b/>
          <w:spacing w:val="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April</w:t>
      </w:r>
      <w:r w:rsidRPr="00AC1A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2008</w:t>
      </w:r>
    </w:p>
    <w:p w14:paraId="7E701FBA" w14:textId="77777777" w:rsidR="00942890" w:rsidRPr="00AC1A3E" w:rsidRDefault="00524615">
      <w:pPr>
        <w:spacing w:before="1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sz w:val="22"/>
          <w:szCs w:val="22"/>
        </w:rPr>
        <w:t>McMas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-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sz w:val="22"/>
          <w:szCs w:val="22"/>
        </w:rPr>
        <w:t>ohawk</w:t>
      </w:r>
      <w:r w:rsidRPr="00AC1A3E">
        <w:rPr>
          <w:rFonts w:asciiTheme="majorHAnsi" w:eastAsia="Tahoma" w:hAnsiTheme="majorHAnsi" w:cs="Tahoma"/>
          <w:spacing w:val="-1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Coll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z w:val="22"/>
          <w:szCs w:val="22"/>
        </w:rPr>
        <w:t>borat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ve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Nu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sing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Progr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z w:val="22"/>
          <w:szCs w:val="22"/>
        </w:rPr>
        <w:t>m</w:t>
      </w:r>
    </w:p>
    <w:p w14:paraId="2E7E2D1D" w14:textId="77777777" w:rsidR="00942890" w:rsidRPr="00AC1A3E" w:rsidRDefault="00524615">
      <w:pPr>
        <w:spacing w:line="260" w:lineRule="exact"/>
        <w:ind w:left="1088" w:right="4777"/>
        <w:jc w:val="center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hAnsiTheme="majorHAnsi"/>
        </w:rPr>
        <w:pict w14:anchorId="683F40A9">
          <v:shape id="_x0000_s1041" type="#_x0000_t75" style="position:absolute;left:0;text-align:left;margin-left:108pt;margin-top:5.45pt;width:3.6pt;height:2.9pt;z-index:-251657216;mso-position-horizontal-relative:page">
            <v:imagedata r:id="rId7" o:title=""/>
            <w10:wrap anchorx="page"/>
          </v:shape>
        </w:pic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Gradu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ting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expected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4.0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w w:val="99"/>
          <w:position w:val="-1"/>
          <w:sz w:val="22"/>
          <w:szCs w:val="22"/>
        </w:rPr>
        <w:t>GPA</w:t>
      </w:r>
    </w:p>
    <w:p w14:paraId="399585D5" w14:textId="77777777" w:rsidR="00942890" w:rsidRPr="00AC1A3E" w:rsidRDefault="00942890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383BFD1E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4"/>
          <w:szCs w:val="24"/>
        </w:rPr>
      </w:pPr>
      <w:r w:rsidRPr="00AC1A3E">
        <w:rPr>
          <w:rFonts w:asciiTheme="majorHAnsi" w:hAnsiTheme="majorHAnsi"/>
        </w:rPr>
        <w:pict w14:anchorId="5DA06F41">
          <v:group id="_x0000_s1038" style="position:absolute;left:0;text-align:left;margin-left:71.35pt;margin-top:12.8pt;width:466.4pt;height:1.3pt;z-index:-251656192;mso-position-horizontal-relative:page" coordorigin="1427,256" coordsize="9328,26">
            <v:shape id="_x0000_s1040" style="position:absolute;left:1440;top:269;width:9302;height:0" coordorigin="1440,269" coordsize="9302,0" path="m1440,269r9302,e" filled="f" strokeweight="1.3pt">
              <v:path arrowok="t"/>
            </v:shape>
            <v:shape id="_x0000_s1039" style="position:absolute;left:3713;top:269;width:7031;height:0" coordorigin="3713,269" coordsize="7031,0" path="m3713,269r7031,e" filled="f" strokeweight=".41486mm">
              <v:path arrowok="t"/>
            </v:shape>
            <w10:wrap anchorx="page"/>
          </v:group>
        </w:pic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Cli</w:t>
      </w:r>
      <w:r w:rsidRPr="00AC1A3E">
        <w:rPr>
          <w:rFonts w:asciiTheme="majorHAnsi" w:eastAsia="Tahoma" w:hAnsiTheme="majorHAnsi" w:cs="Tahoma"/>
          <w:b/>
          <w:spacing w:val="1"/>
          <w:sz w:val="24"/>
          <w:szCs w:val="24"/>
        </w:rPr>
        <w:t>n</w:t>
      </w:r>
      <w:r w:rsidRPr="00AC1A3E">
        <w:rPr>
          <w:rFonts w:asciiTheme="majorHAnsi" w:eastAsia="Tahoma" w:hAnsiTheme="majorHAnsi" w:cs="Tahoma"/>
          <w:b/>
          <w:sz w:val="24"/>
          <w:szCs w:val="24"/>
        </w:rPr>
        <w:t xml:space="preserve">ical </w:t>
      </w:r>
      <w:r w:rsidRPr="00AC1A3E">
        <w:rPr>
          <w:rFonts w:asciiTheme="majorHAnsi" w:eastAsia="Tahoma" w:hAnsiTheme="majorHAnsi" w:cs="Tahoma"/>
          <w:b/>
          <w:spacing w:val="1"/>
          <w:sz w:val="24"/>
          <w:szCs w:val="24"/>
        </w:rPr>
        <w:t>E</w: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xperience</w:t>
      </w:r>
    </w:p>
    <w:p w14:paraId="706A3F56" w14:textId="77777777" w:rsidR="00942890" w:rsidRPr="00AC1A3E" w:rsidRDefault="00942890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370CC579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Cardiac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tensive</w:t>
      </w:r>
      <w:r w:rsidRPr="00AC1A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b/>
          <w:spacing w:val="2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re</w:t>
      </w:r>
      <w:r w:rsidRPr="00AC1A3E">
        <w:rPr>
          <w:rFonts w:asciiTheme="majorHAnsi" w:eastAsia="Tahoma" w:hAnsiTheme="majorHAnsi" w:cs="Tahoma"/>
          <w:b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Unit                                  </w:t>
      </w:r>
      <w:r w:rsidRPr="00AC1A3E">
        <w:rPr>
          <w:rFonts w:asciiTheme="majorHAnsi" w:eastAsia="Tahoma" w:hAnsiTheme="majorHAnsi" w:cs="Tahoma"/>
          <w:b/>
          <w:spacing w:val="1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Hamilton</w:t>
      </w:r>
      <w:r w:rsidRPr="00AC1A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General</w:t>
      </w:r>
      <w:r w:rsidRPr="00AC1A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Hospit</w:t>
      </w:r>
      <w:r w:rsidRPr="00AC1A3E">
        <w:rPr>
          <w:rFonts w:asciiTheme="majorHAnsi" w:eastAsia="Tahoma" w:hAnsiTheme="majorHAnsi" w:cs="Tahoma"/>
          <w:b/>
          <w:spacing w:val="2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l,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amilton</w:t>
      </w:r>
    </w:p>
    <w:p w14:paraId="000076EC" w14:textId="77777777" w:rsidR="00942890" w:rsidRPr="00AC1A3E" w:rsidRDefault="00524615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Janua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0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8 – Pre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ent</w:t>
      </w:r>
    </w:p>
    <w:p w14:paraId="2CDEE58C" w14:textId="77777777" w:rsidR="00942890" w:rsidRPr="00AC1A3E" w:rsidRDefault="00524615">
      <w:pPr>
        <w:tabs>
          <w:tab w:val="left" w:pos="820"/>
        </w:tabs>
        <w:spacing w:before="9" w:line="260" w:lineRule="exact"/>
        <w:ind w:left="840" w:right="731" w:hanging="36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sz w:val="22"/>
          <w:szCs w:val="22"/>
        </w:rPr>
        <w:t>•</w:t>
      </w:r>
      <w:r w:rsidRPr="00AC1A3E">
        <w:rPr>
          <w:rFonts w:asciiTheme="majorHAnsi" w:eastAsia="Verdana" w:hAnsiTheme="majorHAnsi" w:cs="Verdana"/>
          <w:sz w:val="22"/>
          <w:szCs w:val="22"/>
        </w:rPr>
        <w:tab/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efine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crit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ic</w:t>
      </w:r>
      <w:r w:rsidRPr="00AC1A3E">
        <w:rPr>
          <w:rFonts w:asciiTheme="majorHAnsi" w:eastAsia="Tahoma" w:hAnsiTheme="majorHAnsi" w:cs="Tahoma"/>
          <w:sz w:val="22"/>
          <w:szCs w:val="22"/>
        </w:rPr>
        <w:t>al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thinki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g,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prob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em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ving,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gan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zation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sz w:val="22"/>
          <w:szCs w:val="22"/>
        </w:rPr>
        <w:t>ute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care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sk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lls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to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sz w:val="22"/>
          <w:szCs w:val="22"/>
        </w:rPr>
        <w:t xml:space="preserve">ork </w:t>
      </w:r>
      <w:r w:rsidRPr="00AC1A3E">
        <w:rPr>
          <w:rFonts w:asciiTheme="majorHAnsi" w:eastAsia="Tahoma" w:hAnsiTheme="majorHAnsi" w:cs="Tahoma"/>
          <w:sz w:val="22"/>
          <w:szCs w:val="22"/>
        </w:rPr>
        <w:t>effective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y</w:t>
      </w:r>
      <w:r w:rsidRPr="00AC1A3E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sz w:val="22"/>
          <w:szCs w:val="22"/>
        </w:rPr>
        <w:t>ith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cr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tically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ll patients</w:t>
      </w:r>
    </w:p>
    <w:p w14:paraId="7E18ECF8" w14:textId="77777777" w:rsidR="00942890" w:rsidRPr="00AC1A3E" w:rsidRDefault="00524615">
      <w:pPr>
        <w:spacing w:line="24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Furt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er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ance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com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unicat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on</w:t>
      </w:r>
      <w:r w:rsidRPr="00AC1A3E">
        <w:rPr>
          <w:rFonts w:asciiTheme="majorHAnsi" w:eastAsia="Tahoma" w:hAnsiTheme="majorHAnsi" w:cs="Tahoma"/>
          <w:spacing w:val="-1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era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eut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re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ati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nships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fam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ly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mem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b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ers</w:t>
      </w:r>
    </w:p>
    <w:p w14:paraId="1D47EE2A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Read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terp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et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di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onitor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 lab results</w:t>
      </w:r>
    </w:p>
    <w:p w14:paraId="6B8895B3" w14:textId="77777777" w:rsidR="00942890" w:rsidRPr="00AC1A3E" w:rsidRDefault="00942890">
      <w:pPr>
        <w:spacing w:before="5" w:line="260" w:lineRule="exact"/>
        <w:rPr>
          <w:rFonts w:asciiTheme="majorHAnsi" w:hAnsiTheme="majorHAnsi"/>
          <w:sz w:val="26"/>
          <w:szCs w:val="26"/>
        </w:rPr>
      </w:pPr>
    </w:p>
    <w:p w14:paraId="71E3E910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Thoracic,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Head</w:t>
      </w:r>
      <w:r w:rsidRPr="00AC1A3E">
        <w:rPr>
          <w:rFonts w:asciiTheme="majorHAnsi" w:eastAsia="Tahoma" w:hAnsiTheme="majorHAnsi" w:cs="Tahoma"/>
          <w:b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&amp;</w:t>
      </w:r>
      <w:r w:rsidRPr="00AC1A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Neck</w:t>
      </w:r>
      <w:r w:rsidRPr="00AC1A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Surgical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Unit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                        </w:t>
      </w:r>
      <w:r w:rsidRPr="00AC1A3E">
        <w:rPr>
          <w:rFonts w:asciiTheme="majorHAnsi" w:eastAsia="Tahoma" w:hAnsiTheme="majorHAnsi" w:cs="Tahoma"/>
          <w:b/>
          <w:spacing w:val="2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St.</w:t>
      </w:r>
      <w:r w:rsidRPr="00AC1A3E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Joseph’s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Healthc</w:t>
      </w:r>
      <w:r w:rsidRPr="00AC1A3E">
        <w:rPr>
          <w:rFonts w:asciiTheme="majorHAnsi" w:eastAsia="Tahoma" w:hAnsiTheme="majorHAnsi" w:cs="Tahoma"/>
          <w:b/>
          <w:spacing w:val="2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re,</w:t>
      </w:r>
      <w:r w:rsidRPr="00AC1A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4F710086" w14:textId="77777777" w:rsidR="00942890" w:rsidRPr="00AC1A3E" w:rsidRDefault="00524615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September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2007 – December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2007</w:t>
      </w:r>
    </w:p>
    <w:p w14:paraId="3D2DFC4E" w14:textId="77777777" w:rsidR="00942890" w:rsidRPr="00AC1A3E" w:rsidRDefault="00524615">
      <w:pPr>
        <w:tabs>
          <w:tab w:val="left" w:pos="840"/>
        </w:tabs>
        <w:spacing w:before="7" w:line="260" w:lineRule="exact"/>
        <w:ind w:left="840" w:right="169" w:hanging="36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</w:rPr>
        <w:t>•</w:t>
      </w:r>
      <w:r w:rsidRPr="00AC1A3E">
        <w:rPr>
          <w:rFonts w:asciiTheme="majorHAnsi" w:eastAsia="Verdana" w:hAnsiTheme="majorHAnsi" w:cs="Verdana"/>
        </w:rPr>
        <w:tab/>
      </w:r>
      <w:r w:rsidRPr="00AC1A3E">
        <w:rPr>
          <w:rFonts w:asciiTheme="majorHAnsi" w:eastAsia="Tahoma" w:hAnsiTheme="majorHAnsi" w:cs="Tahoma"/>
          <w:sz w:val="22"/>
          <w:szCs w:val="22"/>
        </w:rPr>
        <w:t>De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sz w:val="22"/>
          <w:szCs w:val="22"/>
        </w:rPr>
        <w:t>ed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z w:val="22"/>
          <w:szCs w:val="22"/>
        </w:rPr>
        <w:t>n 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xc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ll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under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st</w:t>
      </w:r>
      <w:r w:rsidRPr="00AC1A3E">
        <w:rPr>
          <w:rFonts w:asciiTheme="majorHAnsi" w:eastAsia="Tahoma" w:hAnsiTheme="majorHAnsi" w:cs="Tahoma"/>
          <w:sz w:val="22"/>
          <w:szCs w:val="22"/>
        </w:rPr>
        <w:t>and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ng</w:t>
      </w:r>
      <w:r w:rsidRPr="00AC1A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z w:val="22"/>
          <w:szCs w:val="22"/>
        </w:rPr>
        <w:t>hor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aci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sz w:val="22"/>
          <w:szCs w:val="22"/>
        </w:rPr>
        <w:t>,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d neck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co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lo</w:t>
      </w:r>
      <w:r w:rsidRPr="00AC1A3E">
        <w:rPr>
          <w:rFonts w:asciiTheme="majorHAnsi" w:eastAsia="Tahoma" w:hAnsiTheme="majorHAnsi" w:cs="Tahoma"/>
          <w:sz w:val="22"/>
          <w:szCs w:val="22"/>
        </w:rPr>
        <w:t>gy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with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var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ous compl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cat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that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arise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during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the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ra</w:t>
      </w:r>
      <w:r w:rsidRPr="00AC1A3E">
        <w:rPr>
          <w:rFonts w:asciiTheme="majorHAnsi" w:eastAsia="Tahoma" w:hAnsiTheme="majorHAnsi" w:cs="Tahoma"/>
          <w:sz w:val="22"/>
          <w:szCs w:val="22"/>
        </w:rPr>
        <w:t>py</w:t>
      </w:r>
    </w:p>
    <w:p w14:paraId="28351E32" w14:textId="77777777" w:rsidR="00942890" w:rsidRPr="00AC1A3E" w:rsidRDefault="00524615">
      <w:pPr>
        <w:spacing w:line="24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Provided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outstanding</w:t>
      </w:r>
      <w:r w:rsidRPr="00AC1A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patient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care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while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holding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family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centred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care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principles</w:t>
      </w:r>
    </w:p>
    <w:p w14:paraId="18D4202F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Completed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observational</w:t>
      </w:r>
      <w:r w:rsidRPr="00AC1A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shifts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the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OR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observed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 Radical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Neck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Dissection</w:t>
      </w:r>
    </w:p>
    <w:p w14:paraId="1CE37182" w14:textId="77777777" w:rsidR="00942890" w:rsidRPr="00AC1A3E" w:rsidRDefault="00524615">
      <w:pPr>
        <w:tabs>
          <w:tab w:val="left" w:pos="840"/>
        </w:tabs>
        <w:spacing w:before="8" w:line="260" w:lineRule="exact"/>
        <w:ind w:left="840" w:right="365" w:hanging="36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</w:rPr>
        <w:t>•</w:t>
      </w:r>
      <w:r w:rsidRPr="00AC1A3E">
        <w:rPr>
          <w:rFonts w:asciiTheme="majorHAnsi" w:eastAsia="Verdana" w:hAnsiTheme="majorHAnsi" w:cs="Verdana"/>
        </w:rPr>
        <w:tab/>
      </w:r>
      <w:r w:rsidRPr="00AC1A3E">
        <w:rPr>
          <w:rFonts w:asciiTheme="majorHAnsi" w:eastAsia="Tahoma" w:hAnsiTheme="majorHAnsi" w:cs="Tahoma"/>
          <w:sz w:val="22"/>
          <w:szCs w:val="22"/>
        </w:rPr>
        <w:t>Provided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complete</w:t>
      </w:r>
      <w:r w:rsidRPr="00AC1A3E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nurs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ng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care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for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up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to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4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pat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ents;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whi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further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assisting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with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other patie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ts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AC1A3E">
        <w:rPr>
          <w:rFonts w:asciiTheme="majorHAnsi" w:eastAsia="Tahoma" w:hAnsiTheme="majorHAnsi" w:cs="Tahoma"/>
          <w:sz w:val="22"/>
          <w:szCs w:val="22"/>
        </w:rPr>
        <w:t>nurses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 xml:space="preserve">as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ee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z w:val="22"/>
          <w:szCs w:val="22"/>
        </w:rPr>
        <w:t>ed</w:t>
      </w:r>
    </w:p>
    <w:p w14:paraId="5C86582C" w14:textId="77777777" w:rsidR="00942890" w:rsidRPr="00AC1A3E" w:rsidRDefault="00942890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28F188EC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Maternal</w:t>
      </w:r>
      <w:r w:rsidRPr="00AC1A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Child</w:t>
      </w:r>
      <w:r w:rsidRPr="00AC1A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Unit                                                     </w:t>
      </w:r>
      <w:r w:rsidRPr="00AC1A3E">
        <w:rPr>
          <w:rFonts w:asciiTheme="majorHAnsi" w:eastAsia="Tahoma" w:hAnsiTheme="majorHAnsi" w:cs="Tahoma"/>
          <w:b/>
          <w:spacing w:val="1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St.</w:t>
      </w:r>
      <w:r w:rsidRPr="00AC1A3E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Joseph’s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Healthcare,</w:t>
      </w:r>
      <w:r w:rsidRPr="00AC1A3E">
        <w:rPr>
          <w:rFonts w:asciiTheme="majorHAnsi" w:eastAsia="Tahoma" w:hAnsiTheme="majorHAnsi" w:cs="Tahoma"/>
          <w:b/>
          <w:spacing w:val="-1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551E7FA7" w14:textId="77777777" w:rsidR="00942890" w:rsidRPr="00AC1A3E" w:rsidRDefault="00524615">
      <w:pPr>
        <w:spacing w:before="1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sz w:val="22"/>
          <w:szCs w:val="22"/>
        </w:rPr>
        <w:t>Janua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y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20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0</w:t>
      </w:r>
      <w:r w:rsidRPr="00AC1A3E">
        <w:rPr>
          <w:rFonts w:asciiTheme="majorHAnsi" w:eastAsia="Tahoma" w:hAnsiTheme="majorHAnsi" w:cs="Tahoma"/>
          <w:sz w:val="22"/>
          <w:szCs w:val="22"/>
        </w:rPr>
        <w:t>7 – April 2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0</w:t>
      </w:r>
      <w:r w:rsidRPr="00AC1A3E">
        <w:rPr>
          <w:rFonts w:asciiTheme="majorHAnsi" w:eastAsia="Tahoma" w:hAnsiTheme="majorHAnsi" w:cs="Tahoma"/>
          <w:sz w:val="22"/>
          <w:szCs w:val="22"/>
        </w:rPr>
        <w:t>07</w:t>
      </w:r>
    </w:p>
    <w:p w14:paraId="0E14132C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Effectively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provided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co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plete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care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for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pos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par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tu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mot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ers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 xml:space="preserve">and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ew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b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infa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ts;</w:t>
      </w:r>
    </w:p>
    <w:p w14:paraId="333028DF" w14:textId="77777777" w:rsidR="00942890" w:rsidRPr="00AC1A3E" w:rsidRDefault="00524615">
      <w:pPr>
        <w:spacing w:line="260" w:lineRule="exact"/>
        <w:ind w:left="84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managed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to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 xml:space="preserve">3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mothe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 3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borns</w:t>
      </w:r>
    </w:p>
    <w:p w14:paraId="599CBB17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Completed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observational</w:t>
      </w:r>
      <w:r w:rsidRPr="00AC1A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shi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ts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the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Neonatal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U,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bour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&amp;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Delivery,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</w:t>
      </w:r>
    </w:p>
    <w:p w14:paraId="6CC25784" w14:textId="77777777" w:rsidR="00942890" w:rsidRPr="00AC1A3E" w:rsidRDefault="00524615">
      <w:pPr>
        <w:ind w:left="803" w:right="6799"/>
        <w:jc w:val="center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sz w:val="22"/>
          <w:szCs w:val="22"/>
        </w:rPr>
        <w:t>Breastfeeding</w:t>
      </w:r>
      <w:r w:rsidRPr="00AC1A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Clinic</w:t>
      </w:r>
    </w:p>
    <w:p w14:paraId="76A44DF3" w14:textId="77777777" w:rsidR="00942890" w:rsidRPr="00AC1A3E" w:rsidRDefault="00524615">
      <w:pPr>
        <w:tabs>
          <w:tab w:val="left" w:pos="820"/>
        </w:tabs>
        <w:spacing w:before="8" w:line="260" w:lineRule="exact"/>
        <w:ind w:left="840" w:right="324" w:hanging="36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sz w:val="22"/>
          <w:szCs w:val="22"/>
        </w:rPr>
        <w:t>•</w:t>
      </w:r>
      <w:r w:rsidRPr="00AC1A3E">
        <w:rPr>
          <w:rFonts w:asciiTheme="majorHAnsi" w:eastAsia="Verdana" w:hAnsiTheme="majorHAnsi" w:cs="Verdana"/>
          <w:sz w:val="22"/>
          <w:szCs w:val="22"/>
        </w:rPr>
        <w:tab/>
      </w:r>
      <w:r w:rsidRPr="00AC1A3E">
        <w:rPr>
          <w:rFonts w:asciiTheme="majorHAnsi" w:eastAsia="Tahoma" w:hAnsiTheme="majorHAnsi" w:cs="Tahoma"/>
          <w:sz w:val="22"/>
          <w:szCs w:val="22"/>
        </w:rPr>
        <w:t>Successfully</w:t>
      </w:r>
      <w:r w:rsidRPr="00AC1A3E">
        <w:rPr>
          <w:rFonts w:asciiTheme="majorHAnsi" w:eastAsia="Tahoma" w:hAnsiTheme="majorHAnsi" w:cs="Tahoma"/>
          <w:spacing w:val="-1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acted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as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Team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eader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for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9 st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AC1A3E">
        <w:rPr>
          <w:rFonts w:asciiTheme="majorHAnsi" w:eastAsia="Tahoma" w:hAnsiTheme="majorHAnsi" w:cs="Tahoma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z w:val="22"/>
          <w:szCs w:val="22"/>
        </w:rPr>
        <w:t>nts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on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z w:val="22"/>
          <w:szCs w:val="22"/>
        </w:rPr>
        <w:t>ccas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ons,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sz w:val="22"/>
          <w:szCs w:val="22"/>
        </w:rPr>
        <w:t>hile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u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sz w:val="22"/>
          <w:szCs w:val="22"/>
        </w:rPr>
        <w:t>hold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ng open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com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sz w:val="22"/>
          <w:szCs w:val="22"/>
        </w:rPr>
        <w:t>unicat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on</w:t>
      </w:r>
      <w:r w:rsidRPr="00AC1A3E">
        <w:rPr>
          <w:rFonts w:asciiTheme="majorHAnsi" w:eastAsia="Tahoma" w:hAnsiTheme="majorHAnsi" w:cs="Tahoma"/>
          <w:spacing w:val="-1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th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ursing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z w:val="22"/>
          <w:szCs w:val="22"/>
        </w:rPr>
        <w:t>ff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z w:val="22"/>
          <w:szCs w:val="22"/>
        </w:rPr>
        <w:t>nd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cha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ge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nur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</w:p>
    <w:p w14:paraId="184F4BCE" w14:textId="77777777" w:rsidR="00942890" w:rsidRPr="00AC1A3E" w:rsidRDefault="00942890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351BE04C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G.I.</w:t>
      </w:r>
      <w:r w:rsidRPr="00AC1A3E">
        <w:rPr>
          <w:rFonts w:asciiTheme="majorHAnsi" w:eastAsia="Tahoma" w:hAnsiTheme="majorHAnsi" w:cs="Tahoma"/>
          <w:b/>
          <w:spacing w:val="6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&amp;</w:t>
      </w:r>
      <w:r w:rsidRPr="00AC1A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General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Surg</w:t>
      </w:r>
      <w:r w:rsidRPr="00AC1A3E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ry</w:t>
      </w:r>
      <w:r w:rsidRPr="00AC1A3E">
        <w:rPr>
          <w:rFonts w:asciiTheme="majorHAnsi" w:eastAsia="Tahoma" w:hAnsiTheme="majorHAnsi" w:cs="Tahoma"/>
          <w:b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Unit               </w:t>
      </w:r>
      <w:r w:rsidRPr="00AC1A3E">
        <w:rPr>
          <w:rFonts w:asciiTheme="majorHAnsi" w:eastAsia="Tahoma" w:hAnsiTheme="majorHAnsi" w:cs="Tahoma"/>
          <w:b/>
          <w:spacing w:val="6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Master</w:t>
      </w:r>
      <w:r w:rsidRPr="00AC1A3E">
        <w:rPr>
          <w:rFonts w:asciiTheme="majorHAnsi" w:eastAsia="Tahoma" w:hAnsiTheme="majorHAnsi" w:cs="Tahoma"/>
          <w:b/>
          <w:spacing w:val="-1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Un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iv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ersi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y</w:t>
      </w:r>
      <w:r w:rsidRPr="00AC1A3E">
        <w:rPr>
          <w:rFonts w:asciiTheme="majorHAnsi" w:eastAsia="Tahoma" w:hAnsiTheme="majorHAnsi" w:cs="Tahoma"/>
          <w:b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Me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dica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Centre,</w:t>
      </w:r>
      <w:r w:rsidRPr="00AC1A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ilton</w:t>
      </w:r>
    </w:p>
    <w:p w14:paraId="0978A1DF" w14:textId="77777777" w:rsidR="00942890" w:rsidRPr="00AC1A3E" w:rsidRDefault="00524615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September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2006 – December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2006</w:t>
      </w:r>
    </w:p>
    <w:p w14:paraId="73E6AED1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Furt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lo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effective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cal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 su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gical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inte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ve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tio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 xml:space="preserve">and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re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at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ments</w:t>
      </w:r>
    </w:p>
    <w:p w14:paraId="73CD7AB7" w14:textId="77777777" w:rsidR="00942890" w:rsidRPr="00AC1A3E" w:rsidRDefault="00524615">
      <w:pPr>
        <w:spacing w:line="260" w:lineRule="exact"/>
        <w:ind w:left="479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elo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xcelle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ape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tic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ommunic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on</w:t>
      </w:r>
      <w:r w:rsidRPr="00AC1A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patients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family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members</w:t>
      </w:r>
    </w:p>
    <w:p w14:paraId="2CE9A2D0" w14:textId="77777777" w:rsidR="00942890" w:rsidRPr="00AC1A3E" w:rsidRDefault="00524615">
      <w:pPr>
        <w:ind w:left="479"/>
        <w:rPr>
          <w:rFonts w:asciiTheme="majorHAnsi" w:eastAsia="Tahoma" w:hAnsiTheme="majorHAnsi" w:cs="Tahoma"/>
          <w:sz w:val="22"/>
          <w:szCs w:val="22"/>
        </w:rPr>
        <w:sectPr w:rsidR="00942890" w:rsidRPr="00AC1A3E">
          <w:pgSz w:w="12240" w:h="15840"/>
          <w:pgMar w:top="1880" w:right="1340" w:bottom="280" w:left="1320" w:header="863" w:footer="0" w:gutter="0"/>
          <w:cols w:space="720"/>
        </w:sectPr>
      </w:pPr>
      <w:r w:rsidRPr="00AC1A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Collaborated</w:t>
      </w:r>
      <w:r w:rsidRPr="00AC1A3E">
        <w:rPr>
          <w:rFonts w:asciiTheme="majorHAnsi" w:eastAsia="Tahoma" w:hAnsiTheme="majorHAnsi" w:cs="Tahoma"/>
          <w:spacing w:val="-1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with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various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health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z w:val="22"/>
          <w:szCs w:val="22"/>
        </w:rPr>
        <w:t>essio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als</w:t>
      </w:r>
      <w:r w:rsidRPr="00AC1A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to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pr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z w:val="22"/>
          <w:szCs w:val="22"/>
        </w:rPr>
        <w:t>vi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AC1A3E">
        <w:rPr>
          <w:rFonts w:asciiTheme="majorHAnsi" w:eastAsia="Tahoma" w:hAnsiTheme="majorHAnsi" w:cs="Tahoma"/>
          <w:sz w:val="22"/>
          <w:szCs w:val="22"/>
        </w:rPr>
        <w:t>cell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z w:val="22"/>
          <w:szCs w:val="22"/>
        </w:rPr>
        <w:t>nt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patie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care</w:t>
      </w:r>
    </w:p>
    <w:p w14:paraId="1A17C16F" w14:textId="77777777" w:rsidR="00942890" w:rsidRPr="00AC1A3E" w:rsidRDefault="00942890">
      <w:pPr>
        <w:spacing w:before="1" w:line="140" w:lineRule="exact"/>
        <w:rPr>
          <w:rFonts w:asciiTheme="majorHAnsi" w:hAnsiTheme="majorHAnsi"/>
          <w:sz w:val="15"/>
          <w:szCs w:val="15"/>
        </w:rPr>
      </w:pPr>
    </w:p>
    <w:p w14:paraId="1C6477D3" w14:textId="77777777" w:rsidR="00942890" w:rsidRPr="00AC1A3E" w:rsidRDefault="00942890">
      <w:pPr>
        <w:spacing w:line="200" w:lineRule="exact"/>
        <w:rPr>
          <w:rFonts w:asciiTheme="majorHAnsi" w:hAnsiTheme="majorHAnsi"/>
        </w:rPr>
      </w:pPr>
    </w:p>
    <w:p w14:paraId="55558B7B" w14:textId="77777777" w:rsidR="00942890" w:rsidRPr="00AC1A3E" w:rsidRDefault="00942890">
      <w:pPr>
        <w:spacing w:line="200" w:lineRule="exact"/>
        <w:rPr>
          <w:rFonts w:asciiTheme="majorHAnsi" w:hAnsiTheme="majorHAnsi"/>
        </w:rPr>
      </w:pPr>
    </w:p>
    <w:p w14:paraId="4DD4BF81" w14:textId="77777777" w:rsidR="00942890" w:rsidRPr="00AC1A3E" w:rsidRDefault="00524615">
      <w:pPr>
        <w:spacing w:before="22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Medical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&amp; Geria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ric</w:t>
      </w:r>
      <w:r w:rsidRPr="00AC1A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Assessment</w:t>
      </w:r>
      <w:r w:rsidRPr="00AC1A3E">
        <w:rPr>
          <w:rFonts w:asciiTheme="majorHAnsi" w:eastAsia="Tahoma" w:hAnsiTheme="majorHAnsi" w:cs="Tahoma"/>
          <w:b/>
          <w:spacing w:val="-1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Uni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s                    </w:t>
      </w:r>
      <w:r w:rsidRPr="00AC1A3E">
        <w:rPr>
          <w:rFonts w:asciiTheme="majorHAnsi" w:eastAsia="Tahoma" w:hAnsiTheme="majorHAnsi" w:cs="Tahoma"/>
          <w:b/>
          <w:spacing w:val="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St.</w:t>
      </w:r>
      <w:r w:rsidRPr="00AC1A3E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Joseph’s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Healthcare,</w:t>
      </w:r>
      <w:r w:rsidRPr="00AC1A3E">
        <w:rPr>
          <w:rFonts w:asciiTheme="majorHAnsi" w:eastAsia="Tahoma" w:hAnsiTheme="majorHAnsi" w:cs="Tahoma"/>
          <w:b/>
          <w:spacing w:val="-1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75C39F30" w14:textId="77777777" w:rsidR="00942890" w:rsidRPr="00AC1A3E" w:rsidRDefault="00524615">
      <w:pPr>
        <w:spacing w:line="260" w:lineRule="exact"/>
        <w:ind w:left="189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January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0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 xml:space="preserve">06 – April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006</w:t>
      </w:r>
    </w:p>
    <w:p w14:paraId="6CBEE0C8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Exposed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to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various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linked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hea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disor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ers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 xml:space="preserve">and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hysical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co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plic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tions</w:t>
      </w:r>
    </w:p>
    <w:p w14:paraId="71C24BAB" w14:textId="77777777" w:rsidR="00942890" w:rsidRPr="00AC1A3E" w:rsidRDefault="00524615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Inv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ved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in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nterdi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sz w:val="22"/>
          <w:szCs w:val="22"/>
        </w:rPr>
        <w:t>ipli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ary</w:t>
      </w:r>
      <w:r w:rsidRPr="00AC1A3E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care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of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patie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ts</w:t>
      </w:r>
    </w:p>
    <w:p w14:paraId="45DDD86E" w14:textId="77777777" w:rsidR="00942890" w:rsidRPr="00AC1A3E" w:rsidRDefault="00942890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6AC4D0CB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G.I.</w:t>
      </w:r>
      <w:r w:rsidRPr="00AC1A3E">
        <w:rPr>
          <w:rFonts w:asciiTheme="majorHAnsi" w:eastAsia="Tahoma" w:hAnsiTheme="majorHAnsi" w:cs="Tahoma"/>
          <w:b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Surgi</w:t>
      </w:r>
      <w:r w:rsidRPr="00AC1A3E">
        <w:rPr>
          <w:rFonts w:asciiTheme="majorHAnsi" w:eastAsia="Tahoma" w:hAnsiTheme="majorHAnsi" w:cs="Tahoma"/>
          <w:b/>
          <w:spacing w:val="2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al</w:t>
      </w:r>
      <w:r w:rsidRPr="00AC1A3E">
        <w:rPr>
          <w:rFonts w:asciiTheme="majorHAnsi" w:eastAsia="Tahoma" w:hAnsiTheme="majorHAnsi" w:cs="Tahoma"/>
          <w:b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Unit                                                        </w:t>
      </w:r>
      <w:r w:rsidRPr="00AC1A3E">
        <w:rPr>
          <w:rFonts w:asciiTheme="majorHAnsi" w:eastAsia="Tahoma" w:hAnsiTheme="majorHAnsi" w:cs="Tahoma"/>
          <w:b/>
          <w:spacing w:val="2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St.</w:t>
      </w:r>
      <w:r w:rsidRPr="00AC1A3E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Jos</w:t>
      </w:r>
      <w:r w:rsidRPr="00AC1A3E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ph’s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Healthcare,</w:t>
      </w:r>
      <w:r w:rsidRPr="00AC1A3E">
        <w:rPr>
          <w:rFonts w:asciiTheme="majorHAnsi" w:eastAsia="Tahoma" w:hAnsiTheme="majorHAnsi" w:cs="Tahoma"/>
          <w:b/>
          <w:spacing w:val="-1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1B8AFDF9" w14:textId="77777777" w:rsidR="00942890" w:rsidRPr="00AC1A3E" w:rsidRDefault="00524615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September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2005 – December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2005</w:t>
      </w:r>
    </w:p>
    <w:p w14:paraId="3E3E079C" w14:textId="77777777" w:rsidR="00942890" w:rsidRPr="00AC1A3E" w:rsidRDefault="00524615">
      <w:pPr>
        <w:spacing w:before="1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Exposed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pr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z w:val="22"/>
          <w:szCs w:val="22"/>
        </w:rPr>
        <w:t>ct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ced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medical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and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surgical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treatme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ts</w:t>
      </w:r>
      <w:r w:rsidRPr="00AC1A3E">
        <w:rPr>
          <w:rFonts w:asciiTheme="majorHAnsi" w:eastAsia="Tahoma" w:hAnsiTheme="majorHAnsi" w:cs="Tahoma"/>
          <w:spacing w:val="-1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and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inte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ve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tio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s</w:t>
      </w:r>
    </w:p>
    <w:p w14:paraId="6CB6B074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Furt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er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de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elo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or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ga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nizat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onal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an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time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man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gement</w:t>
      </w:r>
      <w:r w:rsidRPr="00AC1A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skil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</w:t>
      </w:r>
    </w:p>
    <w:p w14:paraId="379C489A" w14:textId="77777777" w:rsidR="00942890" w:rsidRPr="00AC1A3E" w:rsidRDefault="00942890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019A1C88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4"/>
          <w:szCs w:val="24"/>
        </w:rPr>
      </w:pPr>
      <w:r w:rsidRPr="00AC1A3E">
        <w:rPr>
          <w:rFonts w:asciiTheme="majorHAnsi" w:hAnsiTheme="majorHAnsi"/>
        </w:rPr>
        <w:pict w14:anchorId="6ED904F9">
          <v:group id="_x0000_s1034" style="position:absolute;left:0;text-align:left;margin-left:71.35pt;margin-top:12.8pt;width:466.55pt;height:1.3pt;z-index:-251655168;mso-position-horizontal-relative:page" coordorigin="1427,256" coordsize="9331,26">
            <v:shape id="_x0000_s1037" style="position:absolute;left:1440;top:269;width:9305;height:0" coordorigin="1440,269" coordsize="9305,0" path="m1440,269r9305,e" filled="f" strokeweight="1.3pt">
              <v:path arrowok="t"/>
            </v:shape>
            <v:shape id="_x0000_s1036" style="position:absolute;left:4867;top:269;width:5503;height:0" coordorigin="4867,269" coordsize="5503,0" path="m4867,269r5503,e" filled="f" strokeweight=".41486mm">
              <v:path arrowok="t"/>
            </v:shape>
            <v:shape id="_x0000_s1035" style="position:absolute;left:10441;top:269;width:306;height:0" coordorigin="10441,269" coordsize="306,0" path="m10441,269r306,e" filled="f" strokeweight=".41486mm">
              <v:path arrowok="t"/>
            </v:shape>
            <w10:wrap anchorx="page"/>
          </v:group>
        </w:pic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Accreditations and licenses_</w:t>
      </w:r>
    </w:p>
    <w:p w14:paraId="1045460E" w14:textId="77777777" w:rsidR="00942890" w:rsidRPr="00AC1A3E" w:rsidRDefault="00942890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4C9D46DA" w14:textId="77777777" w:rsidR="00942890" w:rsidRPr="00AC1A3E" w:rsidRDefault="00524615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CPR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Certif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ic</w:t>
      </w:r>
      <w:r w:rsidRPr="00AC1A3E">
        <w:rPr>
          <w:rFonts w:asciiTheme="majorHAnsi" w:eastAsia="Tahoma" w:hAnsiTheme="majorHAnsi" w:cs="Tahoma"/>
          <w:sz w:val="22"/>
          <w:szCs w:val="22"/>
        </w:rPr>
        <w:t>ation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– Hea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th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ovider</w:t>
      </w:r>
    </w:p>
    <w:p w14:paraId="48B3EE47" w14:textId="77777777" w:rsidR="00942890" w:rsidRPr="00AC1A3E" w:rsidRDefault="00524615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Mask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z w:val="22"/>
          <w:szCs w:val="22"/>
        </w:rPr>
        <w:t>est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Certification</w:t>
      </w:r>
    </w:p>
    <w:p w14:paraId="39C8EA1E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AC1A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Mem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b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er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he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RN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</w:t>
      </w:r>
    </w:p>
    <w:p w14:paraId="6BCA4FF2" w14:textId="77777777" w:rsidR="00942890" w:rsidRPr="00AC1A3E" w:rsidRDefault="00942890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4B69E8F4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4"/>
          <w:szCs w:val="24"/>
        </w:rPr>
      </w:pPr>
      <w:r w:rsidRPr="00AC1A3E">
        <w:rPr>
          <w:rFonts w:asciiTheme="majorHAnsi" w:hAnsiTheme="majorHAnsi"/>
        </w:rPr>
        <w:pict w14:anchorId="16A0C809">
          <v:group id="_x0000_s1030" style="position:absolute;left:0;text-align:left;margin-left:71.35pt;margin-top:12.8pt;width:467.45pt;height:1.3pt;z-index:-251654144;mso-position-horizontal-relative:page" coordorigin="1427,256" coordsize="9349,26">
            <v:shape id="_x0000_s1033" style="position:absolute;left:1440;top:269;width:9323;height:0" coordorigin="1440,269" coordsize="9323,0" path="m1440,269r9323,e" filled="f" strokeweight="1.3pt">
              <v:path arrowok="t"/>
            </v:shape>
            <v:shape id="_x0000_s1032" style="position:absolute;left:4068;top:269;width:1070;height:0" coordorigin="4068,269" coordsize="1070,0" path="m4068,269r1069,e" filled="f" strokeweight=".41486mm">
              <v:path arrowok="t"/>
            </v:shape>
            <v:shape id="_x0000_s1031" style="position:absolute;left:6332;top:269;width:4431;height:0" coordorigin="6332,269" coordsize="4431,0" path="m6332,269r4432,e" filled="f" strokeweight=".41486mm">
              <v:path arrowok="t"/>
            </v:shape>
            <w10:wrap anchorx="page"/>
          </v:group>
        </w:pic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Addition</w:t>
      </w:r>
      <w:r w:rsidRPr="00AC1A3E">
        <w:rPr>
          <w:rFonts w:asciiTheme="majorHAnsi" w:eastAsia="Tahoma" w:hAnsiTheme="majorHAnsi" w:cs="Tahoma"/>
          <w:b/>
          <w:spacing w:val="2"/>
          <w:sz w:val="24"/>
          <w:szCs w:val="24"/>
        </w:rPr>
        <w:t>a</w: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l Experience</w:t>
      </w:r>
    </w:p>
    <w:p w14:paraId="391AC42A" w14:textId="77777777" w:rsidR="00942890" w:rsidRPr="00AC1A3E" w:rsidRDefault="00942890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52E44BD5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American</w:t>
      </w:r>
      <w:r w:rsidRPr="00AC1A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Sign</w:t>
      </w:r>
      <w:r w:rsidRPr="00AC1A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Language</w:t>
      </w:r>
      <w:r w:rsidRPr="00AC1A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Level</w:t>
      </w:r>
      <w:r w:rsidRPr="00AC1A3E">
        <w:rPr>
          <w:rFonts w:asciiTheme="majorHAnsi" w:eastAsia="Tahoma" w:hAnsiTheme="majorHAnsi" w:cs="Tahoma"/>
          <w:b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1 Certified                          </w:t>
      </w:r>
      <w:r w:rsidRPr="00AC1A3E">
        <w:rPr>
          <w:rFonts w:asciiTheme="majorHAnsi" w:eastAsia="Tahoma" w:hAnsiTheme="majorHAnsi" w:cs="Tahoma"/>
          <w:b/>
          <w:spacing w:val="2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Mohawk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Coll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ge,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1B3E1CA6" w14:textId="77777777" w:rsidR="00942890" w:rsidRPr="00AC1A3E" w:rsidRDefault="00942890">
      <w:pPr>
        <w:spacing w:before="10" w:line="100" w:lineRule="exact"/>
        <w:rPr>
          <w:rFonts w:asciiTheme="majorHAnsi" w:hAnsiTheme="majorHAnsi"/>
          <w:sz w:val="11"/>
          <w:szCs w:val="11"/>
        </w:rPr>
      </w:pPr>
    </w:p>
    <w:p w14:paraId="38DDBFDB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Peer</w:t>
      </w:r>
      <w:r w:rsidRPr="00AC1A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Tut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at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Learning</w:t>
      </w:r>
      <w:r w:rsidRPr="00AC1A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Resource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Center                             </w:t>
      </w:r>
      <w:r w:rsidRPr="00AC1A3E">
        <w:rPr>
          <w:rFonts w:asciiTheme="majorHAnsi" w:eastAsia="Tahoma" w:hAnsiTheme="majorHAnsi" w:cs="Tahoma"/>
          <w:b/>
          <w:spacing w:val="5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Mohawk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Coll</w:t>
      </w:r>
      <w:r w:rsidRPr="00AC1A3E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ge,</w:t>
      </w:r>
      <w:r w:rsidRPr="00AC1A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2E160D33" w14:textId="77777777" w:rsidR="00942890" w:rsidRPr="00AC1A3E" w:rsidRDefault="00524615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September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2006 – May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2007</w:t>
      </w:r>
    </w:p>
    <w:p w14:paraId="1F0532CC" w14:textId="77777777" w:rsidR="00942890" w:rsidRPr="00AC1A3E" w:rsidRDefault="00524615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Provided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peer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support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to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fellow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nursing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students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by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assisting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in their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learning</w:t>
      </w:r>
    </w:p>
    <w:p w14:paraId="257A8AB6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charge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of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Lea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ning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source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enter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dur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ng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hool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after</w:t>
      </w:r>
      <w:r w:rsidRPr="00AC1A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ours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(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4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pm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–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8pm)</w:t>
      </w:r>
    </w:p>
    <w:p w14:paraId="69283059" w14:textId="77777777" w:rsidR="00942890" w:rsidRPr="00AC1A3E" w:rsidRDefault="00942890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45D3A411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b/>
          <w:sz w:val="22"/>
          <w:szCs w:val="22"/>
        </w:rPr>
        <w:t>Empowerment</w:t>
      </w:r>
      <w:r w:rsidRPr="00AC1A3E">
        <w:rPr>
          <w:rFonts w:asciiTheme="majorHAnsi" w:eastAsia="Tahoma" w:hAnsiTheme="majorHAnsi" w:cs="Tahoma"/>
          <w:b/>
          <w:spacing w:val="-1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&amp;</w:t>
      </w:r>
      <w:r w:rsidRPr="00AC1A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Gr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ef</w:t>
      </w:r>
      <w:r w:rsidRPr="00AC1A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Works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op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 xml:space="preserve">                                  </w:t>
      </w:r>
      <w:r w:rsidRPr="00AC1A3E">
        <w:rPr>
          <w:rFonts w:asciiTheme="majorHAnsi" w:eastAsia="Tahoma" w:hAnsiTheme="majorHAnsi" w:cs="Tahoma"/>
          <w:b/>
          <w:spacing w:val="5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McMaster</w:t>
      </w:r>
      <w:r w:rsidRPr="00AC1A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Univ</w:t>
      </w:r>
      <w:r w:rsidRPr="00AC1A3E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rs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it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y,</w:t>
      </w:r>
      <w:r w:rsidRPr="00AC1A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Hamilt</w:t>
      </w:r>
      <w:r w:rsidRPr="00AC1A3E">
        <w:rPr>
          <w:rFonts w:asciiTheme="majorHAnsi" w:eastAsia="Tahoma" w:hAnsiTheme="majorHAnsi" w:cs="Tahoma"/>
          <w:b/>
          <w:spacing w:val="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b/>
          <w:sz w:val="22"/>
          <w:szCs w:val="22"/>
        </w:rPr>
        <w:t>n</w:t>
      </w:r>
    </w:p>
    <w:p w14:paraId="634A02EE" w14:textId="77777777" w:rsidR="00942890" w:rsidRPr="00AC1A3E" w:rsidRDefault="00524615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Janua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0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7</w:t>
      </w:r>
    </w:p>
    <w:p w14:paraId="295F4DBD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Two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4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-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hour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works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ops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experiential</w:t>
      </w:r>
      <w:r w:rsidRPr="00AC1A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situ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tions</w:t>
      </w:r>
    </w:p>
    <w:p w14:paraId="48360701" w14:textId="77777777" w:rsidR="00942890" w:rsidRPr="00AC1A3E" w:rsidRDefault="00942890">
      <w:pPr>
        <w:spacing w:line="200" w:lineRule="exact"/>
        <w:rPr>
          <w:rFonts w:asciiTheme="majorHAnsi" w:hAnsiTheme="majorHAnsi"/>
        </w:rPr>
      </w:pPr>
    </w:p>
    <w:p w14:paraId="5BB785CE" w14:textId="77777777" w:rsidR="00942890" w:rsidRPr="00AC1A3E" w:rsidRDefault="00942890">
      <w:pPr>
        <w:spacing w:before="10" w:line="200" w:lineRule="exact"/>
        <w:rPr>
          <w:rFonts w:asciiTheme="majorHAnsi" w:hAnsiTheme="majorHAnsi"/>
        </w:rPr>
      </w:pPr>
    </w:p>
    <w:p w14:paraId="2A9524E0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4"/>
          <w:szCs w:val="24"/>
        </w:rPr>
      </w:pPr>
      <w:r w:rsidRPr="00AC1A3E">
        <w:rPr>
          <w:rFonts w:asciiTheme="majorHAnsi" w:hAnsiTheme="majorHAnsi"/>
        </w:rPr>
        <w:pict w14:anchorId="3126B33F">
          <v:group id="_x0000_s1026" style="position:absolute;left:0;text-align:left;margin-left:71.35pt;margin-top:12.8pt;width:469.2pt;height:1.3pt;z-index:-251653120;mso-position-horizontal-relative:page" coordorigin="1427,256" coordsize="9384,26">
            <v:shape id="_x0000_s1029" style="position:absolute;left:1440;top:269;width:9358;height:0" coordorigin="1440,269" coordsize="9358,0" path="m1440,269r9358,e" filled="f" strokeweight="1.3pt">
              <v:path arrowok="t"/>
            </v:shape>
            <v:shape id="_x0000_s1028" style="position:absolute;left:4017;top:269;width:2902;height:0" coordorigin="4017,269" coordsize="2902,0" path="m4017,269r2902,e" filled="f" strokeweight=".41486mm">
              <v:path arrowok="t"/>
            </v:shape>
            <v:shape id="_x0000_s1027" style="position:absolute;left:7131;top:269;width:3668;height:0" coordorigin="7131,269" coordsize="3668,0" path="m7131,269r3668,e" filled="f" strokeweight=".41486mm">
              <v:path arrowok="t"/>
            </v:shape>
            <w10:wrap anchorx="page"/>
          </v:group>
        </w:pict>
      </w:r>
      <w:r w:rsidRPr="00AC1A3E">
        <w:rPr>
          <w:rFonts w:asciiTheme="majorHAnsi" w:eastAsia="Tahoma" w:hAnsiTheme="majorHAnsi" w:cs="Tahoma"/>
          <w:b/>
          <w:sz w:val="24"/>
          <w:szCs w:val="24"/>
        </w:rPr>
        <w:t>Volunteer Experience</w:t>
      </w:r>
    </w:p>
    <w:p w14:paraId="36B47493" w14:textId="77777777" w:rsidR="00942890" w:rsidRPr="00AC1A3E" w:rsidRDefault="00942890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43E90504" w14:textId="77777777" w:rsidR="00942890" w:rsidRPr="00AC1A3E" w:rsidRDefault="00524615">
      <w:pPr>
        <w:tabs>
          <w:tab w:val="left" w:pos="840"/>
        </w:tabs>
        <w:ind w:left="840" w:right="1361" w:hanging="36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</w:rPr>
        <w:t>•</w:t>
      </w:r>
      <w:r w:rsidRPr="00AC1A3E">
        <w:rPr>
          <w:rFonts w:asciiTheme="majorHAnsi" w:eastAsia="Verdana" w:hAnsiTheme="majorHAnsi" w:cs="Verdana"/>
        </w:rPr>
        <w:tab/>
      </w:r>
      <w:r w:rsidRPr="00AC1A3E">
        <w:rPr>
          <w:rFonts w:asciiTheme="majorHAnsi" w:eastAsia="Tahoma" w:hAnsiTheme="majorHAnsi" w:cs="Tahoma"/>
          <w:sz w:val="22"/>
          <w:szCs w:val="22"/>
        </w:rPr>
        <w:t>Partici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AC1A3E">
        <w:rPr>
          <w:rFonts w:asciiTheme="majorHAnsi" w:eastAsia="Tahoma" w:hAnsiTheme="majorHAnsi" w:cs="Tahoma"/>
          <w:sz w:val="22"/>
          <w:szCs w:val="22"/>
        </w:rPr>
        <w:t>ant</w:t>
      </w:r>
      <w:r w:rsidRPr="00AC1A3E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 xml:space="preserve">a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esea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ch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study;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ent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z w:val="22"/>
          <w:szCs w:val="22"/>
        </w:rPr>
        <w:t>ed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‘Af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z w:val="22"/>
          <w:szCs w:val="22"/>
        </w:rPr>
        <w:t>ecti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AC1A3E">
        <w:rPr>
          <w:rFonts w:asciiTheme="majorHAnsi" w:eastAsia="Tahoma" w:hAnsiTheme="majorHAnsi" w:cs="Tahoma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Decision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sz w:val="22"/>
          <w:szCs w:val="22"/>
        </w:rPr>
        <w:t>aking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in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 xml:space="preserve"> Wo</w:t>
      </w:r>
      <w:r w:rsidRPr="00AC1A3E">
        <w:rPr>
          <w:rFonts w:asciiTheme="majorHAnsi" w:eastAsia="Tahoma" w:hAnsiTheme="majorHAnsi" w:cs="Tahoma"/>
          <w:sz w:val="22"/>
          <w:szCs w:val="22"/>
        </w:rPr>
        <w:t xml:space="preserve">men’ </w:t>
      </w:r>
      <w:r w:rsidRPr="00AC1A3E">
        <w:rPr>
          <w:rFonts w:asciiTheme="majorHAnsi" w:eastAsia="Tahoma" w:hAnsiTheme="majorHAnsi" w:cs="Tahoma"/>
          <w:sz w:val="22"/>
          <w:szCs w:val="22"/>
        </w:rPr>
        <w:t>(November</w:t>
      </w:r>
      <w:r w:rsidRPr="00AC1A3E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2007)</w:t>
      </w:r>
    </w:p>
    <w:p w14:paraId="5D724D95" w14:textId="77777777" w:rsidR="00942890" w:rsidRPr="00AC1A3E" w:rsidRDefault="00942890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051732E3" w14:textId="77777777" w:rsidR="00942890" w:rsidRPr="00AC1A3E" w:rsidRDefault="00524615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D.R.E.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.</w:t>
      </w:r>
      <w:r w:rsidRPr="00AC1A3E">
        <w:rPr>
          <w:rFonts w:asciiTheme="majorHAnsi" w:eastAsia="Tahoma" w:hAnsiTheme="majorHAnsi" w:cs="Tahoma"/>
          <w:sz w:val="22"/>
          <w:szCs w:val="22"/>
        </w:rPr>
        <w:t>M.S.</w:t>
      </w:r>
      <w:r w:rsidRPr="00AC1A3E">
        <w:rPr>
          <w:rFonts w:asciiTheme="majorHAnsi" w:eastAsia="Tahoma" w:hAnsiTheme="majorHAnsi" w:cs="Tahoma"/>
          <w:spacing w:val="-1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@</w:t>
      </w:r>
      <w:r w:rsidRPr="00AC1A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Mac,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Dominican</w:t>
      </w:r>
      <w:r w:rsidRPr="00AC1A3E">
        <w:rPr>
          <w:rFonts w:asciiTheme="majorHAnsi" w:eastAsia="Tahoma" w:hAnsiTheme="majorHAnsi" w:cs="Tahoma"/>
          <w:spacing w:val="-1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AC1A3E">
        <w:rPr>
          <w:rFonts w:asciiTheme="majorHAnsi" w:eastAsia="Tahoma" w:hAnsiTheme="majorHAnsi" w:cs="Tahoma"/>
          <w:sz w:val="22"/>
          <w:szCs w:val="22"/>
        </w:rPr>
        <w:t>epublic;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assisted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to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build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three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ho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sz w:val="22"/>
          <w:szCs w:val="22"/>
        </w:rPr>
        <w:t>es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for</w:t>
      </w:r>
      <w:r w:rsidRPr="00AC1A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needy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families</w:t>
      </w:r>
    </w:p>
    <w:p w14:paraId="6607D533" w14:textId="77777777" w:rsidR="00942890" w:rsidRPr="00AC1A3E" w:rsidRDefault="00524615">
      <w:pPr>
        <w:spacing w:line="260" w:lineRule="exact"/>
        <w:ind w:left="84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(February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007)</w:t>
      </w:r>
    </w:p>
    <w:p w14:paraId="558B0235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Participant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Level</w:t>
      </w:r>
      <w:r w:rsidRPr="00AC1A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II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St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udent</w:t>
      </w:r>
      <w:r w:rsidRPr="00AC1A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Orientation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(September</w:t>
      </w:r>
      <w:r w:rsidRPr="00AC1A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6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)</w:t>
      </w:r>
    </w:p>
    <w:p w14:paraId="50E08EAF" w14:textId="77777777" w:rsidR="00942890" w:rsidRPr="00AC1A3E" w:rsidRDefault="00524615">
      <w:pPr>
        <w:spacing w:before="1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McMas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z w:val="22"/>
          <w:szCs w:val="22"/>
        </w:rPr>
        <w:t>er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sz w:val="22"/>
          <w:szCs w:val="22"/>
        </w:rPr>
        <w:t>elcome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W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ee</w:t>
      </w:r>
      <w:r w:rsidRPr="00AC1A3E">
        <w:rPr>
          <w:rFonts w:asciiTheme="majorHAnsi" w:eastAsia="Tahoma" w:hAnsiTheme="majorHAnsi" w:cs="Tahoma"/>
          <w:sz w:val="22"/>
          <w:szCs w:val="22"/>
        </w:rPr>
        <w:t>k</w:t>
      </w:r>
      <w:r w:rsidRPr="00AC1A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L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z w:val="22"/>
          <w:szCs w:val="22"/>
        </w:rPr>
        <w:t>ader</w:t>
      </w:r>
      <w:r w:rsidRPr="00AC1A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a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AC1A3E">
        <w:rPr>
          <w:rFonts w:asciiTheme="majorHAnsi" w:eastAsia="Tahoma" w:hAnsiTheme="majorHAnsi" w:cs="Tahoma"/>
          <w:sz w:val="22"/>
          <w:szCs w:val="22"/>
        </w:rPr>
        <w:t>de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AC1A3E">
        <w:rPr>
          <w:rFonts w:asciiTheme="majorHAnsi" w:eastAsia="Tahoma" w:hAnsiTheme="majorHAnsi" w:cs="Tahoma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sz w:val="22"/>
          <w:szCs w:val="22"/>
        </w:rPr>
        <w:t>en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AC1A3E">
        <w:rPr>
          <w:rFonts w:asciiTheme="majorHAnsi" w:eastAsia="Tahoma" w:hAnsiTheme="majorHAnsi" w:cs="Tahoma"/>
          <w:sz w:val="22"/>
          <w:szCs w:val="22"/>
        </w:rPr>
        <w:t>or</w:t>
      </w:r>
      <w:r w:rsidRPr="00AC1A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AC1A3E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AC1A3E">
        <w:rPr>
          <w:rFonts w:asciiTheme="majorHAnsi" w:eastAsia="Tahoma" w:hAnsiTheme="majorHAnsi" w:cs="Tahoma"/>
          <w:sz w:val="22"/>
          <w:szCs w:val="22"/>
        </w:rPr>
        <w:t xml:space="preserve">r </w:t>
      </w:r>
      <w:r w:rsidRPr="00AC1A3E">
        <w:rPr>
          <w:rFonts w:asciiTheme="majorHAnsi" w:eastAsia="Tahoma" w:hAnsiTheme="majorHAnsi" w:cs="Tahoma"/>
          <w:sz w:val="22"/>
          <w:szCs w:val="22"/>
        </w:rPr>
        <w:t>first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y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z w:val="22"/>
          <w:szCs w:val="22"/>
        </w:rPr>
        <w:t>ar</w:t>
      </w:r>
      <w:r w:rsidRPr="00AC1A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st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AC1A3E">
        <w:rPr>
          <w:rFonts w:asciiTheme="majorHAnsi" w:eastAsia="Tahoma" w:hAnsiTheme="majorHAnsi" w:cs="Tahoma"/>
          <w:sz w:val="22"/>
          <w:szCs w:val="22"/>
        </w:rPr>
        <w:t>d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AC1A3E">
        <w:rPr>
          <w:rFonts w:asciiTheme="majorHAnsi" w:eastAsia="Tahoma" w:hAnsiTheme="majorHAnsi" w:cs="Tahoma"/>
          <w:sz w:val="22"/>
          <w:szCs w:val="22"/>
        </w:rPr>
        <w:t>nts</w:t>
      </w:r>
    </w:p>
    <w:p w14:paraId="51CEAAD6" w14:textId="77777777" w:rsidR="00942890" w:rsidRPr="00AC1A3E" w:rsidRDefault="00524615">
      <w:pPr>
        <w:spacing w:line="260" w:lineRule="exact"/>
        <w:ind w:left="84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(September</w:t>
      </w:r>
      <w:r w:rsidRPr="00AC1A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 xml:space="preserve">2004 – 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eptember</w:t>
      </w:r>
      <w:r w:rsidRPr="00AC1A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200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5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)</w:t>
      </w:r>
    </w:p>
    <w:p w14:paraId="007CB6BA" w14:textId="77777777" w:rsidR="00942890" w:rsidRPr="00AC1A3E" w:rsidRDefault="00524615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Verdana" w:hAnsiTheme="majorHAnsi" w:cs="Verdana"/>
          <w:position w:val="-1"/>
        </w:rPr>
        <w:t xml:space="preserve">•  </w:t>
      </w:r>
      <w:r w:rsidRPr="00AC1A3E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Atrium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Villa, Hamilton,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Ontario,</w:t>
      </w:r>
      <w:r w:rsidRPr="00AC1A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activity</w:t>
      </w:r>
      <w:r w:rsidRPr="00AC1A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coordinator</w:t>
      </w:r>
      <w:r w:rsidRPr="00AC1A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at</w:t>
      </w:r>
      <w:r w:rsidRPr="00AC1A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an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old</w:t>
      </w:r>
      <w:r w:rsidRPr="00AC1A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age</w:t>
      </w:r>
      <w:r w:rsidRPr="00AC1A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ho</w:t>
      </w:r>
      <w:r w:rsidRPr="00AC1A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AC1A3E">
        <w:rPr>
          <w:rFonts w:asciiTheme="majorHAnsi" w:eastAsia="Tahoma" w:hAnsiTheme="majorHAnsi" w:cs="Tahoma"/>
          <w:position w:val="-1"/>
          <w:sz w:val="22"/>
          <w:szCs w:val="22"/>
        </w:rPr>
        <w:t>e</w:t>
      </w:r>
    </w:p>
    <w:p w14:paraId="4B7AAF06" w14:textId="77777777" w:rsidR="00942890" w:rsidRPr="00AC1A3E" w:rsidRDefault="00524615">
      <w:pPr>
        <w:spacing w:before="1"/>
        <w:ind w:left="840"/>
        <w:rPr>
          <w:rFonts w:asciiTheme="majorHAnsi" w:eastAsia="Tahoma" w:hAnsiTheme="majorHAnsi" w:cs="Tahoma"/>
          <w:sz w:val="22"/>
          <w:szCs w:val="22"/>
        </w:rPr>
      </w:pPr>
      <w:r w:rsidRPr="00AC1A3E">
        <w:rPr>
          <w:rFonts w:asciiTheme="majorHAnsi" w:eastAsia="Tahoma" w:hAnsiTheme="majorHAnsi" w:cs="Tahoma"/>
          <w:sz w:val="22"/>
          <w:szCs w:val="22"/>
        </w:rPr>
        <w:t>(January</w:t>
      </w:r>
      <w:r w:rsidRPr="00AC1A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AC1A3E">
        <w:rPr>
          <w:rFonts w:asciiTheme="majorHAnsi" w:eastAsia="Tahoma" w:hAnsiTheme="majorHAnsi" w:cs="Tahoma"/>
          <w:sz w:val="22"/>
          <w:szCs w:val="22"/>
        </w:rPr>
        <w:t>2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0</w:t>
      </w:r>
      <w:r w:rsidRPr="00AC1A3E">
        <w:rPr>
          <w:rFonts w:asciiTheme="majorHAnsi" w:eastAsia="Tahoma" w:hAnsiTheme="majorHAnsi" w:cs="Tahoma"/>
          <w:sz w:val="22"/>
          <w:szCs w:val="22"/>
        </w:rPr>
        <w:t xml:space="preserve">04 – April </w:t>
      </w:r>
      <w:r w:rsidRPr="00AC1A3E">
        <w:rPr>
          <w:rFonts w:asciiTheme="majorHAnsi" w:eastAsia="Tahoma" w:hAnsiTheme="majorHAnsi" w:cs="Tahoma"/>
          <w:spacing w:val="1"/>
          <w:sz w:val="22"/>
          <w:szCs w:val="22"/>
        </w:rPr>
        <w:t>2</w:t>
      </w:r>
      <w:r w:rsidRPr="00AC1A3E">
        <w:rPr>
          <w:rFonts w:asciiTheme="majorHAnsi" w:eastAsia="Tahoma" w:hAnsiTheme="majorHAnsi" w:cs="Tahoma"/>
          <w:sz w:val="22"/>
          <w:szCs w:val="22"/>
        </w:rPr>
        <w:t>004)</w:t>
      </w:r>
    </w:p>
    <w:p w14:paraId="3C994E86" w14:textId="77777777" w:rsidR="00942890" w:rsidRPr="00AC1A3E" w:rsidRDefault="00942890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60664BB6" w14:textId="77777777" w:rsidR="00942890" w:rsidRPr="00AC1A3E" w:rsidRDefault="00524615">
      <w:pPr>
        <w:ind w:left="120"/>
        <w:rPr>
          <w:rFonts w:asciiTheme="majorHAnsi" w:eastAsia="Tahoma" w:hAnsiTheme="majorHAnsi" w:cs="Tahoma"/>
          <w:sz w:val="24"/>
          <w:szCs w:val="24"/>
        </w:rPr>
      </w:pPr>
      <w:r w:rsidRPr="00AC1A3E">
        <w:rPr>
          <w:rFonts w:asciiTheme="majorHAnsi" w:eastAsia="Tahoma" w:hAnsiTheme="majorHAnsi" w:cs="Tahoma"/>
          <w:b/>
          <w:sz w:val="24"/>
          <w:szCs w:val="24"/>
          <w:u w:val="thick" w:color="000000"/>
        </w:rPr>
        <w:t>References Available Upon Request</w:t>
      </w:r>
    </w:p>
    <w:sectPr w:rsidR="00942890" w:rsidRPr="00AC1A3E">
      <w:pgSz w:w="12240" w:h="15840"/>
      <w:pgMar w:top="1880" w:right="1180" w:bottom="280" w:left="1320" w:header="8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8DD68" w14:textId="77777777" w:rsidR="00524615" w:rsidRDefault="00524615">
      <w:r>
        <w:separator/>
      </w:r>
    </w:p>
  </w:endnote>
  <w:endnote w:type="continuationSeparator" w:id="0">
    <w:p w14:paraId="32500E73" w14:textId="77777777" w:rsidR="00524615" w:rsidRDefault="0052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353E1" w14:textId="77777777" w:rsidR="00524615" w:rsidRDefault="00524615">
      <w:r>
        <w:separator/>
      </w:r>
    </w:p>
  </w:footnote>
  <w:footnote w:type="continuationSeparator" w:id="0">
    <w:p w14:paraId="282BA8D3" w14:textId="77777777" w:rsidR="00524615" w:rsidRDefault="00524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4603F1"/>
    <w:multiLevelType w:val="multilevel"/>
    <w:tmpl w:val="E18067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890"/>
    <w:rsid w:val="00524615"/>
    <w:rsid w:val="00942890"/>
    <w:rsid w:val="00A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6085A4"/>
  <w15:docId w15:val="{2D55B113-F8AC-4C2B-9EFA-444C3BA5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C1A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1A3E"/>
  </w:style>
  <w:style w:type="paragraph" w:styleId="Footer">
    <w:name w:val="footer"/>
    <w:basedOn w:val="Normal"/>
    <w:link w:val="FooterChar"/>
    <w:uiPriority w:val="99"/>
    <w:unhideWhenUsed/>
    <w:rsid w:val="00AC1A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1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2021-03-17T14:53:00Z</dcterms:created>
  <dcterms:modified xsi:type="dcterms:W3CDTF">2021-03-17T14:55:00Z</dcterms:modified>
</cp:coreProperties>
</file>